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 xml:space="preserve">ОКУМЕНТАЦИЯ   </w:t>
      </w:r>
      <w:proofErr w:type="gramStart"/>
      <w:r w:rsidR="008F0C5A" w:rsidRPr="00CC1D59">
        <w:rPr>
          <w:b/>
          <w:sz w:val="24"/>
          <w:szCs w:val="24"/>
        </w:rPr>
        <w:t>ПО  ЗАПРОСУ</w:t>
      </w:r>
      <w:proofErr w:type="gramEnd"/>
      <w:r w:rsidR="008F0C5A" w:rsidRPr="00CC1D59">
        <w:rPr>
          <w:b/>
          <w:sz w:val="24"/>
          <w:szCs w:val="24"/>
        </w:rPr>
        <w:t xml:space="preserve">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w:t>
      </w:r>
      <w:proofErr w:type="gramStart"/>
      <w:r w:rsidR="00176A86">
        <w:rPr>
          <w:b/>
          <w:sz w:val="24"/>
          <w:szCs w:val="24"/>
        </w:rPr>
        <w:t>СУРГУТСКАЯ  ГРЭС</w:t>
      </w:r>
      <w:proofErr w:type="gramEnd"/>
      <w:r w:rsidR="00176A86">
        <w:rPr>
          <w:b/>
          <w:sz w:val="24"/>
          <w:szCs w:val="24"/>
        </w:rPr>
        <w:t xml:space="preserve">-2» </w:t>
      </w:r>
      <w:r w:rsidRPr="00CC1D59">
        <w:rPr>
          <w:b/>
          <w:sz w:val="24"/>
          <w:szCs w:val="24"/>
        </w:rPr>
        <w:t xml:space="preserve">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7E5FA8">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7E5FA8">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7E5FA8">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7E5FA8">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7E5FA8">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7E5FA8">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7E5FA8">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7E5FA8">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7E5FA8">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7E5FA8">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7E5FA8">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7E5FA8">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E5228C">
        <w:rPr>
          <w:b/>
          <w:color w:val="000000"/>
          <w:sz w:val="24"/>
          <w:szCs w:val="24"/>
        </w:rPr>
        <w:t xml:space="preserve">№ </w:t>
      </w:r>
      <w:r w:rsidR="001A2A36" w:rsidRPr="001A2A36">
        <w:rPr>
          <w:b/>
          <w:sz w:val="24"/>
          <w:szCs w:val="24"/>
        </w:rPr>
        <w:t>112/15</w:t>
      </w:r>
      <w:r w:rsidR="00F615D3" w:rsidRPr="001A2A36">
        <w:rPr>
          <w:b/>
          <w:sz w:val="24"/>
          <w:szCs w:val="24"/>
        </w:rPr>
        <w:t xml:space="preserve"> от </w:t>
      </w:r>
      <w:r w:rsidR="001A2A36" w:rsidRPr="001A2A36">
        <w:rPr>
          <w:b/>
          <w:sz w:val="24"/>
          <w:szCs w:val="24"/>
        </w:rPr>
        <w:t>0</w:t>
      </w:r>
      <w:r w:rsidR="00BC1225">
        <w:rPr>
          <w:b/>
          <w:sz w:val="24"/>
          <w:szCs w:val="24"/>
        </w:rPr>
        <w:t>9</w:t>
      </w:r>
      <w:r w:rsidR="00F615D3" w:rsidRPr="001A2A36">
        <w:rPr>
          <w:b/>
          <w:sz w:val="24"/>
          <w:szCs w:val="24"/>
        </w:rPr>
        <w:t>.</w:t>
      </w:r>
      <w:r w:rsidR="003D1D13" w:rsidRPr="001A2A36">
        <w:rPr>
          <w:b/>
          <w:sz w:val="24"/>
          <w:szCs w:val="24"/>
        </w:rPr>
        <w:t>1</w:t>
      </w:r>
      <w:r w:rsidR="001A2A36" w:rsidRPr="001A2A36">
        <w:rPr>
          <w:b/>
          <w:sz w:val="24"/>
          <w:szCs w:val="24"/>
        </w:rPr>
        <w:t>1</w:t>
      </w:r>
      <w:r w:rsidR="00F615D3" w:rsidRPr="001A2A36">
        <w:rPr>
          <w:b/>
          <w:sz w:val="24"/>
          <w:szCs w:val="24"/>
        </w:rPr>
        <w:t>.2015 г</w:t>
      </w:r>
      <w:r w:rsidR="00F615D3" w:rsidRPr="001A2A36">
        <w:rPr>
          <w:sz w:val="24"/>
          <w:szCs w:val="24"/>
        </w:rPr>
        <w:t>.</w:t>
      </w:r>
      <w:r w:rsidRPr="001A2A36">
        <w:rPr>
          <w:sz w:val="24"/>
          <w:szCs w:val="24"/>
        </w:rPr>
        <w:t xml:space="preserve">, </w:t>
      </w:r>
      <w:r w:rsidRPr="004747FE">
        <w:rPr>
          <w:sz w:val="24"/>
          <w:szCs w:val="24"/>
        </w:rPr>
        <w:t xml:space="preserve">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99030E" w:rsidRPr="004747FE">
          <w:rPr>
            <w:rStyle w:val="af2"/>
            <w:sz w:val="24"/>
            <w:szCs w:val="24"/>
          </w:rPr>
          <w:t>http://www.eon-russia.ru/purchase/documents/</w:t>
        </w:r>
      </w:hyperlink>
      <w:r w:rsidR="0099030E" w:rsidRPr="004747F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EA7394" w:rsidP="006846AD">
            <w:pPr>
              <w:autoSpaceDE w:val="0"/>
              <w:autoSpaceDN w:val="0"/>
              <w:adjustRightInd w:val="0"/>
              <w:spacing w:line="276" w:lineRule="auto"/>
              <w:ind w:right="-72" w:firstLine="0"/>
              <w:jc w:val="left"/>
              <w:rPr>
                <w:bCs/>
                <w:sz w:val="24"/>
                <w:szCs w:val="24"/>
              </w:rPr>
            </w:pPr>
            <w:r w:rsidRPr="004747FE">
              <w:rPr>
                <w:bCs/>
                <w:sz w:val="24"/>
                <w:szCs w:val="24"/>
              </w:rPr>
              <w:t xml:space="preserve">Поставка </w:t>
            </w:r>
            <w:r w:rsidR="006846AD">
              <w:rPr>
                <w:bCs/>
                <w:sz w:val="24"/>
                <w:szCs w:val="24"/>
              </w:rPr>
              <w:t>поверочных газовых смесей</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ОАО «Э.ОН Россия»,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ОАО «Э.ОН Россия»,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0C266C">
              <w:rPr>
                <w:sz w:val="24"/>
                <w:szCs w:val="24"/>
                <w:lang w:eastAsia="en-US"/>
              </w:rPr>
              <w:t>Иваненко Татьяна Васильевна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hyperlink r:id="rId10" w:history="1">
              <w:r w:rsidR="000C266C" w:rsidRPr="00BC6B2A">
                <w:rPr>
                  <w:rStyle w:val="af2"/>
                  <w:snapToGrid/>
                  <w:sz w:val="24"/>
                  <w:szCs w:val="24"/>
                  <w:lang w:val="en-US"/>
                </w:rPr>
                <w:t>Ivanenko</w:t>
              </w:r>
              <w:r w:rsidR="000C266C" w:rsidRPr="000C266C">
                <w:rPr>
                  <w:rStyle w:val="af2"/>
                  <w:snapToGrid/>
                  <w:sz w:val="24"/>
                  <w:szCs w:val="24"/>
                </w:rPr>
                <w:t>_</w:t>
              </w:r>
              <w:r w:rsidR="000C266C" w:rsidRPr="00BC6B2A">
                <w:rPr>
                  <w:rStyle w:val="af2"/>
                  <w:snapToGrid/>
                  <w:sz w:val="24"/>
                  <w:szCs w:val="24"/>
                  <w:lang w:val="en-US"/>
                </w:rPr>
                <w:t>T</w:t>
              </w:r>
              <w:r w:rsidR="000C266C" w:rsidRPr="00BC6B2A">
                <w:rPr>
                  <w:rStyle w:val="af2"/>
                  <w:snapToGrid/>
                  <w:sz w:val="24"/>
                  <w:szCs w:val="24"/>
                </w:rPr>
                <w:t>@eon-russia.ru</w:t>
              </w:r>
            </w:hyperlink>
            <w:r w:rsidR="0070246B" w:rsidRPr="004747FE">
              <w:rPr>
                <w:i/>
                <w:sz w:val="24"/>
                <w:szCs w:val="24"/>
                <w:lang w:eastAsia="en-US"/>
              </w:rPr>
              <w:t xml:space="preserve"> </w:t>
            </w:r>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w:t>
            </w:r>
            <w:proofErr w:type="gramStart"/>
            <w:r w:rsidRPr="004747FE">
              <w:rPr>
                <w:sz w:val="24"/>
                <w:szCs w:val="24"/>
                <w:lang w:eastAsia="en-US"/>
              </w:rPr>
              <w:t xml:space="preserve">телефона:  </w:t>
            </w:r>
            <w:r w:rsidR="00D92B0A" w:rsidRPr="004747FE">
              <w:rPr>
                <w:sz w:val="24"/>
                <w:szCs w:val="24"/>
                <w:lang w:eastAsia="en-US"/>
              </w:rPr>
              <w:t>+</w:t>
            </w:r>
            <w:proofErr w:type="gramEnd"/>
            <w:r w:rsidR="00D92B0A" w:rsidRPr="004747FE">
              <w:rPr>
                <w:sz w:val="24"/>
                <w:szCs w:val="24"/>
                <w:lang w:eastAsia="en-US"/>
              </w:rPr>
              <w:t>7</w:t>
            </w:r>
            <w:r w:rsidR="00D92B0A" w:rsidRPr="004747FE">
              <w:rPr>
                <w:sz w:val="24"/>
                <w:szCs w:val="24"/>
                <w:lang w:val="en-US" w:eastAsia="en-US"/>
              </w:rPr>
              <w:t> </w:t>
            </w:r>
            <w:r w:rsidR="000C266C">
              <w:rPr>
                <w:sz w:val="24"/>
                <w:szCs w:val="24"/>
                <w:lang w:val="en-US" w:eastAsia="en-US"/>
              </w:rPr>
              <w:t>3462 38- 14- 12</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 Раздел «Закупки</w:t>
            </w:r>
            <w:proofErr w:type="gramStart"/>
            <w:r w:rsidRPr="004747FE">
              <w:rPr>
                <w:bCs/>
                <w:sz w:val="24"/>
                <w:szCs w:val="24"/>
              </w:rPr>
              <w:t>»:</w:t>
            </w:r>
            <w:r w:rsidRPr="004747FE">
              <w:rPr>
                <w:spacing w:val="-6"/>
                <w:sz w:val="24"/>
                <w:szCs w:val="24"/>
              </w:rPr>
              <w:t xml:space="preserve">  (</w:t>
            </w:r>
            <w:proofErr w:type="gramEnd"/>
            <w:r w:rsidR="005E5C0F">
              <w:fldChar w:fldCharType="begin"/>
            </w:r>
            <w:r w:rsidR="005E5C0F">
              <w:instrText xml:space="preserve"> HYPERLINK "http://www.eon-russia.ru/purchase/announcement/" </w:instrText>
            </w:r>
            <w:r w:rsidR="005E5C0F">
              <w:fldChar w:fldCharType="separate"/>
            </w:r>
            <w:r w:rsidRPr="004747FE">
              <w:rPr>
                <w:rStyle w:val="af2"/>
                <w:sz w:val="24"/>
                <w:szCs w:val="24"/>
                <w:lang w:eastAsia="en-US"/>
              </w:rPr>
              <w:t>http://www.eon-russia.ru/purchase/announcement/</w:t>
            </w:r>
            <w:r w:rsidR="005E5C0F">
              <w:rPr>
                <w:rStyle w:val="af2"/>
                <w:sz w:val="24"/>
                <w:szCs w:val="24"/>
                <w:lang w:eastAsia="en-US"/>
              </w:rPr>
              <w:fldChar w:fldCharType="end"/>
            </w:r>
            <w:r w:rsidRPr="004747FE">
              <w:rPr>
                <w:sz w:val="24"/>
                <w:szCs w:val="24"/>
                <w:lang w:eastAsia="en-US"/>
              </w:rPr>
              <w:t>)</w:t>
            </w:r>
          </w:p>
          <w:p w:rsidR="00BC5425" w:rsidRPr="004747FE" w:rsidRDefault="00BC5425" w:rsidP="009554D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1A2A36" w:rsidRPr="001A2A36">
              <w:rPr>
                <w:sz w:val="24"/>
                <w:szCs w:val="24"/>
                <w:lang w:eastAsia="en-US"/>
              </w:rPr>
              <w:t>0</w:t>
            </w:r>
            <w:r w:rsidR="009554DF">
              <w:rPr>
                <w:sz w:val="24"/>
                <w:szCs w:val="24"/>
                <w:lang w:eastAsia="en-US"/>
              </w:rPr>
              <w:t>9</w:t>
            </w:r>
            <w:r w:rsidRPr="001A2A36">
              <w:rPr>
                <w:sz w:val="24"/>
                <w:szCs w:val="24"/>
                <w:lang w:eastAsia="en-US"/>
              </w:rPr>
              <w:t>.</w:t>
            </w:r>
            <w:r w:rsidR="003D1D13" w:rsidRPr="001A2A36">
              <w:rPr>
                <w:sz w:val="24"/>
                <w:szCs w:val="24"/>
                <w:lang w:eastAsia="en-US"/>
              </w:rPr>
              <w:t>1</w:t>
            </w:r>
            <w:r w:rsidR="001A2A36" w:rsidRPr="001A2A36">
              <w:rPr>
                <w:sz w:val="24"/>
                <w:szCs w:val="24"/>
                <w:lang w:eastAsia="en-US"/>
              </w:rPr>
              <w:t>1</w:t>
            </w:r>
            <w:r w:rsidRPr="001A2A36">
              <w:rPr>
                <w:sz w:val="24"/>
                <w:szCs w:val="24"/>
                <w:lang w:eastAsia="en-US"/>
              </w:rPr>
              <w:t>.20</w:t>
            </w:r>
            <w:r w:rsidR="00D92B0A" w:rsidRPr="001A2A36">
              <w:rPr>
                <w:sz w:val="24"/>
                <w:szCs w:val="24"/>
                <w:lang w:eastAsia="en-US"/>
              </w:rPr>
              <w:t xml:space="preserve">15 </w:t>
            </w:r>
            <w:r w:rsidRPr="001A2A36">
              <w:rPr>
                <w:sz w:val="24"/>
                <w:szCs w:val="24"/>
                <w:lang w:eastAsia="en-US"/>
              </w:rPr>
              <w:t>г.</w:t>
            </w:r>
            <w:bookmarkStart w:id="4" w:name="_GoBack"/>
            <w:bookmarkEnd w:id="4"/>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16:00 час. местного времени Организатора (часовой пояс 3, MSK+2)</w:t>
            </w:r>
            <w:proofErr w:type="gramStart"/>
            <w:r w:rsidR="000A39F7" w:rsidRPr="000A39F7">
              <w:rPr>
                <w:sz w:val="24"/>
                <w:szCs w:val="24"/>
                <w:lang w:eastAsia="en-US"/>
              </w:rPr>
              <w:t xml:space="preserve">   </w:t>
            </w:r>
            <w:r w:rsidR="000A39F7" w:rsidRPr="001A2A36">
              <w:rPr>
                <w:sz w:val="24"/>
                <w:szCs w:val="24"/>
                <w:lang w:eastAsia="en-US"/>
              </w:rPr>
              <w:t>«</w:t>
            </w:r>
            <w:proofErr w:type="gramEnd"/>
            <w:r w:rsidR="001A2A36" w:rsidRPr="001A2A36">
              <w:rPr>
                <w:sz w:val="24"/>
                <w:szCs w:val="24"/>
                <w:lang w:eastAsia="en-US"/>
              </w:rPr>
              <w:t>20</w:t>
            </w:r>
            <w:r w:rsidR="000A39F7" w:rsidRPr="001A2A36">
              <w:rPr>
                <w:sz w:val="24"/>
                <w:szCs w:val="24"/>
                <w:lang w:eastAsia="en-US"/>
              </w:rPr>
              <w:t>» ноября 2015г.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E5228C">
              <w:rPr>
                <w:sz w:val="24"/>
                <w:szCs w:val="24"/>
                <w:lang w:eastAsia="en-US"/>
              </w:rPr>
              <w:t>на бумажном носителе в запечатанном конверте.</w:t>
            </w:r>
          </w:p>
          <w:p w:rsidR="000A39F7"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0A39F7" w:rsidRPr="000A39F7">
              <w:rPr>
                <w:sz w:val="24"/>
                <w:szCs w:val="24"/>
                <w:lang w:eastAsia="en-US"/>
              </w:rPr>
              <w:t xml:space="preserve">628406, Российская федерация, Тюменская область, Ханты-Мансийский автономный округ-Югра, город Сургут, улица </w:t>
            </w:r>
            <w:proofErr w:type="spellStart"/>
            <w:r w:rsidR="000A39F7" w:rsidRPr="000A39F7">
              <w:rPr>
                <w:sz w:val="24"/>
                <w:szCs w:val="24"/>
                <w:lang w:eastAsia="en-US"/>
              </w:rPr>
              <w:t>Энергостроителей</w:t>
            </w:r>
            <w:proofErr w:type="spellEnd"/>
            <w:r w:rsidR="000A39F7" w:rsidRPr="000A39F7">
              <w:rPr>
                <w:sz w:val="24"/>
                <w:szCs w:val="24"/>
                <w:lang w:eastAsia="en-US"/>
              </w:rPr>
              <w:t>, д.23, сооружение 34</w:t>
            </w:r>
          </w:p>
          <w:p w:rsidR="00E5228C" w:rsidRPr="000A39F7" w:rsidRDefault="00E5228C" w:rsidP="000A39F7">
            <w:pPr>
              <w:tabs>
                <w:tab w:val="left" w:pos="142"/>
                <w:tab w:val="left" w:pos="284"/>
                <w:tab w:val="left" w:pos="426"/>
                <w:tab w:val="left" w:pos="567"/>
              </w:tabs>
              <w:spacing w:line="276" w:lineRule="auto"/>
              <w:ind w:firstLine="0"/>
              <w:contextualSpacing/>
              <w:jc w:val="left"/>
              <w:rPr>
                <w:sz w:val="24"/>
                <w:szCs w:val="24"/>
                <w:lang w:eastAsia="en-US"/>
              </w:rPr>
            </w:pPr>
            <w:r>
              <w:rPr>
                <w:sz w:val="24"/>
                <w:szCs w:val="24"/>
                <w:lang w:eastAsia="en-US"/>
              </w:rPr>
              <w:t xml:space="preserve">Для </w:t>
            </w:r>
            <w:r w:rsidR="000A39F7">
              <w:rPr>
                <w:sz w:val="24"/>
                <w:szCs w:val="24"/>
                <w:lang w:eastAsia="en-US"/>
              </w:rPr>
              <w:t>Иваненко Татьяны Васильевны</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proofErr w:type="gramStart"/>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поставки</w:t>
            </w:r>
            <w:proofErr w:type="gramEnd"/>
            <w:r w:rsidRPr="004747FE">
              <w:rPr>
                <w:b/>
                <w:sz w:val="24"/>
                <w:szCs w:val="24"/>
                <w:lang w:eastAsia="en-US"/>
              </w:rPr>
              <w:t xml:space="preserve">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proofErr w:type="gramStart"/>
            <w:r w:rsidR="00664FC7" w:rsidRPr="004747FE">
              <w:rPr>
                <w:sz w:val="24"/>
                <w:szCs w:val="24"/>
              </w:rPr>
              <w:t xml:space="preserve">6 </w:t>
            </w:r>
            <w:r w:rsidRPr="004747FE">
              <w:rPr>
                <w:sz w:val="24"/>
                <w:szCs w:val="24"/>
              </w:rPr>
              <w:t xml:space="preserve"> «</w:t>
            </w:r>
            <w:proofErr w:type="gramEnd"/>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proofErr w:type="gramStart"/>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w:t>
            </w:r>
            <w:proofErr w:type="gramEnd"/>
            <w:r w:rsidR="00EA7394" w:rsidRPr="004747FE">
              <w:rPr>
                <w:b/>
                <w:sz w:val="24"/>
                <w:szCs w:val="24"/>
                <w:lang w:eastAsia="en-US"/>
              </w:rPr>
              <w:t xml:space="preserve">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ОАО «Э.ОН Россия»,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E5228C"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w:t>
            </w:r>
            <w:proofErr w:type="gramStart"/>
            <w:r w:rsidR="00664FC7" w:rsidRPr="004747FE">
              <w:rPr>
                <w:sz w:val="24"/>
                <w:szCs w:val="24"/>
              </w:rPr>
              <w:t>Разделом  2</w:t>
            </w:r>
            <w:proofErr w:type="gramEnd"/>
            <w:r w:rsidR="00664FC7" w:rsidRPr="004747FE">
              <w:rPr>
                <w:sz w:val="24"/>
                <w:szCs w:val="24"/>
              </w:rPr>
              <w:t xml:space="preserve">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proofErr w:type="gramStart"/>
            <w:r w:rsidR="00664FC7" w:rsidRPr="004747FE">
              <w:rPr>
                <w:sz w:val="24"/>
                <w:szCs w:val="24"/>
              </w:rPr>
              <w:t xml:space="preserve">6 </w:t>
            </w:r>
            <w:r w:rsidRPr="004747FE">
              <w:rPr>
                <w:sz w:val="24"/>
                <w:szCs w:val="24"/>
              </w:rPr>
              <w:t xml:space="preserve"> «</w:t>
            </w:r>
            <w:proofErr w:type="gramEnd"/>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w:t>
            </w:r>
            <w:r w:rsidRPr="004747FE">
              <w:rPr>
                <w:sz w:val="24"/>
                <w:szCs w:val="24"/>
              </w:rPr>
              <w:lastRenderedPageBreak/>
              <w:t>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w:t>
            </w:r>
            <w:proofErr w:type="gramStart"/>
            <w:r w:rsidRPr="004747FE">
              <w:rPr>
                <w:sz w:val="24"/>
                <w:szCs w:val="24"/>
              </w:rPr>
              <w:t xml:space="preserve">чем  </w:t>
            </w:r>
            <w:r w:rsidR="00BE17A8" w:rsidRPr="00BE17A8">
              <w:rPr>
                <w:sz w:val="24"/>
                <w:szCs w:val="24"/>
              </w:rPr>
              <w:t>60</w:t>
            </w:r>
            <w:proofErr w:type="gramEnd"/>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Default="00B5164E" w:rsidP="00BA2BA0">
            <w:pPr>
              <w:pStyle w:val="Times12"/>
              <w:tabs>
                <w:tab w:val="left" w:pos="0"/>
                <w:tab w:val="left" w:pos="1140"/>
              </w:tabs>
              <w:ind w:right="153" w:firstLine="0"/>
              <w:rPr>
                <w:color w:val="000000"/>
                <w:szCs w:val="24"/>
              </w:rPr>
            </w:pPr>
            <w:r>
              <w:rPr>
                <w:color w:val="000000"/>
                <w:szCs w:val="24"/>
              </w:rPr>
              <w:t xml:space="preserve">Оригинал </w:t>
            </w:r>
            <w:r w:rsidR="004747FE" w:rsidRPr="004747FE">
              <w:rPr>
                <w:color w:val="000000"/>
                <w:szCs w:val="24"/>
              </w:rPr>
              <w:t>Предложени</w:t>
            </w:r>
            <w:r>
              <w:rPr>
                <w:color w:val="000000"/>
                <w:szCs w:val="24"/>
              </w:rPr>
              <w:t>я</w:t>
            </w:r>
            <w:r w:rsidR="004747FE" w:rsidRPr="004747FE">
              <w:rPr>
                <w:color w:val="000000"/>
                <w:szCs w:val="24"/>
              </w:rPr>
              <w:t xml:space="preserve"> долж</w:t>
            </w:r>
            <w:r>
              <w:rPr>
                <w:color w:val="000000"/>
                <w:szCs w:val="24"/>
              </w:rPr>
              <w:t>ен</w:t>
            </w:r>
            <w:r w:rsidR="004747FE" w:rsidRPr="004747FE">
              <w:rPr>
                <w:color w:val="000000"/>
                <w:szCs w:val="24"/>
              </w:rPr>
              <w:t xml:space="preserve"> быть подан </w:t>
            </w:r>
            <w:r w:rsidR="00E5228C">
              <w:rPr>
                <w:color w:val="000000"/>
                <w:szCs w:val="24"/>
              </w:rPr>
              <w:t xml:space="preserve">на бумажном носителе в запечатанном </w:t>
            </w:r>
            <w:proofErr w:type="gramStart"/>
            <w:r w:rsidR="00E5228C">
              <w:rPr>
                <w:color w:val="000000"/>
                <w:szCs w:val="24"/>
              </w:rPr>
              <w:t>конверте  по</w:t>
            </w:r>
            <w:proofErr w:type="gramEnd"/>
            <w:r w:rsidR="00E5228C">
              <w:rPr>
                <w:color w:val="000000"/>
                <w:szCs w:val="24"/>
              </w:rPr>
              <w:t xml:space="preserve"> адресу: </w:t>
            </w:r>
          </w:p>
          <w:p w:rsidR="00E5228C" w:rsidRDefault="00464F49" w:rsidP="00BA2BA0">
            <w:pPr>
              <w:pStyle w:val="Times12"/>
              <w:tabs>
                <w:tab w:val="left" w:pos="0"/>
                <w:tab w:val="left" w:pos="1140"/>
              </w:tabs>
              <w:ind w:right="153" w:firstLine="0"/>
              <w:rPr>
                <w:color w:val="000000"/>
                <w:szCs w:val="24"/>
              </w:rPr>
            </w:pPr>
            <w:r w:rsidRPr="00464F49">
              <w:rPr>
                <w:color w:val="000000"/>
                <w:szCs w:val="24"/>
              </w:rPr>
              <w:t xml:space="preserve">628406, Российская федерация, Тюменская область, Ханты-Мансийский автономный округ-Югра, город Сургут, улица </w:t>
            </w:r>
            <w:proofErr w:type="spellStart"/>
            <w:r w:rsidRPr="00464F49">
              <w:rPr>
                <w:color w:val="000000"/>
                <w:szCs w:val="24"/>
              </w:rPr>
              <w:t>Энергостроителей</w:t>
            </w:r>
            <w:proofErr w:type="spellEnd"/>
            <w:r w:rsidRPr="00464F49">
              <w:rPr>
                <w:color w:val="000000"/>
                <w:szCs w:val="24"/>
              </w:rPr>
              <w:t>, д.23, сооружение 34</w:t>
            </w:r>
            <w:r w:rsidR="00E5228C">
              <w:rPr>
                <w:color w:val="000000"/>
                <w:szCs w:val="24"/>
              </w:rPr>
              <w:t>.</w:t>
            </w:r>
          </w:p>
          <w:p w:rsidR="00464F49" w:rsidRDefault="00464F49" w:rsidP="00BA2BA0">
            <w:pPr>
              <w:pStyle w:val="Times12"/>
              <w:tabs>
                <w:tab w:val="left" w:pos="0"/>
                <w:tab w:val="left" w:pos="1140"/>
              </w:tabs>
              <w:ind w:right="153" w:firstLine="0"/>
              <w:rPr>
                <w:color w:val="000000"/>
                <w:szCs w:val="24"/>
              </w:rPr>
            </w:pPr>
            <w:r>
              <w:rPr>
                <w:color w:val="000000"/>
                <w:szCs w:val="24"/>
              </w:rPr>
              <w:t>Для Иваненко Т.В.</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w:t>
            </w:r>
            <w:r w:rsidRPr="004747FE">
              <w:rPr>
                <w:sz w:val="24"/>
                <w:szCs w:val="24"/>
              </w:rPr>
              <w:lastRenderedPageBreak/>
              <w:t xml:space="preserve">трудовых отношений, охраны окружающей среды и борьбы с коррупцией: </w:t>
            </w:r>
            <w:hyperlink r:id="rId11" w:history="1">
              <w:r w:rsidR="003B1A02" w:rsidRPr="004747FE">
                <w:rPr>
                  <w:rStyle w:val="af2"/>
                  <w:i/>
                  <w:sz w:val="24"/>
                  <w:szCs w:val="24"/>
                </w:rPr>
                <w:t>http://www.eon-russia.ru/files/117/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2" w:history="1">
              <w:r w:rsidR="003B1A02" w:rsidRPr="004747FE">
                <w:rPr>
                  <w:rStyle w:val="af2"/>
                  <w:i/>
                  <w:sz w:val="24"/>
                  <w:szCs w:val="24"/>
                  <w:lang w:eastAsia="en-US"/>
                </w:rPr>
                <w:t>http://www.eon-russia.ru/purchase/interaction/services/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992B60" w:rsidP="00F3026D">
      <w:pPr>
        <w:pStyle w:val="a4"/>
        <w:numPr>
          <w:ilvl w:val="0"/>
          <w:numId w:val="0"/>
        </w:numPr>
        <w:spacing w:line="240" w:lineRule="auto"/>
        <w:rPr>
          <w:b/>
          <w:sz w:val="24"/>
          <w:szCs w:val="24"/>
        </w:rPr>
      </w:pPr>
      <w:r>
        <w:rPr>
          <w:b/>
          <w:sz w:val="24"/>
          <w:szCs w:val="24"/>
        </w:rPr>
        <w:t xml:space="preserve">ОАО «Э.ОН </w:t>
      </w:r>
      <w:proofErr w:type="gramStart"/>
      <w:r>
        <w:rPr>
          <w:b/>
          <w:sz w:val="24"/>
          <w:szCs w:val="24"/>
        </w:rPr>
        <w:t>Россия»</w:t>
      </w:r>
      <w:r w:rsidR="00717991" w:rsidRPr="00717991">
        <w:rPr>
          <w:b/>
          <w:sz w:val="24"/>
          <w:szCs w:val="24"/>
        </w:rPr>
        <w:tab/>
      </w:r>
      <w:proofErr w:type="gramEnd"/>
      <w:r w:rsidR="00717991" w:rsidRPr="00717991">
        <w:rPr>
          <w:b/>
          <w:sz w:val="24"/>
          <w:szCs w:val="24"/>
        </w:rPr>
        <w:tab/>
      </w:r>
      <w:r w:rsidR="00717991" w:rsidRPr="00717991">
        <w:rPr>
          <w:b/>
          <w:sz w:val="24"/>
          <w:szCs w:val="24"/>
        </w:rPr>
        <w:tab/>
      </w:r>
      <w:r w:rsidR="00717991" w:rsidRPr="00717991">
        <w:rPr>
          <w:b/>
          <w:sz w:val="24"/>
          <w:szCs w:val="24"/>
        </w:rPr>
        <w:tab/>
      </w:r>
      <w:r>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3"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w:t>
      </w:r>
      <w:proofErr w:type="gramStart"/>
      <w:r w:rsidRPr="001F2C0F">
        <w:rPr>
          <w:sz w:val="24"/>
          <w:szCs w:val="24"/>
        </w:rPr>
        <w:t xml:space="preserve">с </w:t>
      </w:r>
      <w:r w:rsidR="00F377F9" w:rsidRPr="001F2C0F">
        <w:rPr>
          <w:sz w:val="24"/>
          <w:szCs w:val="24"/>
        </w:rPr>
        <w:t xml:space="preserve"> </w:t>
      </w:r>
      <w:r w:rsidR="00141345" w:rsidRPr="001F2C0F">
        <w:rPr>
          <w:sz w:val="24"/>
          <w:szCs w:val="24"/>
        </w:rPr>
        <w:t>настоящим</w:t>
      </w:r>
      <w:proofErr w:type="gramEnd"/>
      <w:r w:rsidR="00141345" w:rsidRPr="001F2C0F">
        <w:rPr>
          <w:sz w:val="24"/>
          <w:szCs w:val="24"/>
        </w:rPr>
        <w:t xml:space="preserve">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proofErr w:type="gramStart"/>
      <w:r w:rsidR="00CB1227" w:rsidRPr="001F2C0F">
        <w:rPr>
          <w:color w:val="000000"/>
          <w:sz w:val="24"/>
          <w:szCs w:val="24"/>
        </w:rPr>
        <w:t xml:space="preserve">) </w:t>
      </w:r>
      <w:r w:rsidRPr="001F2C0F">
        <w:rPr>
          <w:color w:val="000000"/>
          <w:sz w:val="24"/>
          <w:szCs w:val="24"/>
        </w:rPr>
        <w:t xml:space="preserve"> на</w:t>
      </w:r>
      <w:proofErr w:type="gramEnd"/>
      <w:r w:rsidRPr="001F2C0F">
        <w:rPr>
          <w:color w:val="000000"/>
          <w:sz w:val="24"/>
          <w:szCs w:val="24"/>
        </w:rPr>
        <w:t xml:space="preserve">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proofErr w:type="gramStart"/>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proofErr w:type="gramStart"/>
      <w:r w:rsidRPr="001F2C0F">
        <w:rPr>
          <w:sz w:val="24"/>
          <w:szCs w:val="24"/>
        </w:rPr>
        <w:t>)</w:t>
      </w:r>
      <w:r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xml:space="preserve">, ХХ руб., а также дополнить расшифровкой словами, </w:t>
      </w:r>
      <w:proofErr w:type="gramStart"/>
      <w:r w:rsidRPr="001F2C0F">
        <w:rPr>
          <w:sz w:val="24"/>
          <w:szCs w:val="24"/>
        </w:rPr>
        <w:t>например</w:t>
      </w:r>
      <w:proofErr w:type="gramEnd"/>
      <w:r w:rsidRPr="001F2C0F">
        <w:rPr>
          <w:sz w:val="24"/>
          <w:szCs w:val="24"/>
        </w:rPr>
        <w:t>: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Pr="001F2C0F">
        <w:rPr>
          <w:sz w:val="24"/>
          <w:szCs w:val="24"/>
        </w:rPr>
        <w:t>согласно 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F20F0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«Березовская ГРЭС»</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p w:rsidR="00F20F01" w:rsidRDefault="00F20F01" w:rsidP="001D5B63">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F20F01" w:rsidRPr="001F2C0F" w:rsidTr="00157FAA">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F20F01" w:rsidRPr="009D3F5A" w:rsidRDefault="00F20F01" w:rsidP="00F20F01">
            <w:pPr>
              <w:spacing w:line="240" w:lineRule="auto"/>
              <w:ind w:left="510" w:right="2" w:hanging="540"/>
              <w:rPr>
                <w:b/>
                <w:color w:val="000000"/>
                <w:szCs w:val="28"/>
              </w:rPr>
            </w:pPr>
            <w:r w:rsidRPr="009D3F5A">
              <w:rPr>
                <w:b/>
                <w:bCs/>
                <w:szCs w:val="28"/>
              </w:rPr>
              <w:t xml:space="preserve">Лот № </w:t>
            </w:r>
            <w:r w:rsidR="00995B32">
              <w:rPr>
                <w:b/>
                <w:bCs/>
                <w:szCs w:val="28"/>
              </w:rPr>
              <w:t>2</w:t>
            </w:r>
            <w:r w:rsidRPr="009D3F5A">
              <w:rPr>
                <w:b/>
                <w:bCs/>
                <w:szCs w:val="28"/>
              </w:rPr>
              <w:t xml:space="preserve">.  Поставка продукции для филиала </w:t>
            </w:r>
            <w:r>
              <w:rPr>
                <w:b/>
                <w:bCs/>
                <w:szCs w:val="28"/>
              </w:rPr>
              <w:t>«Сургутская ГРЭС-2»</w:t>
            </w:r>
          </w:p>
        </w:tc>
      </w:tr>
      <w:tr w:rsidR="00F20F01" w:rsidRPr="001F2C0F" w:rsidTr="00157FAA">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w:t>
            </w:r>
          </w:p>
          <w:p w:rsidR="00F20F01" w:rsidRPr="001F2C0F" w:rsidRDefault="00F20F01" w:rsidP="00157FA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F20F01" w:rsidRPr="001F2C0F" w:rsidRDefault="00F20F01" w:rsidP="00157FA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F20F01" w:rsidRPr="001F2C0F" w:rsidRDefault="00F20F01"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F20F01" w:rsidRPr="001F2C0F" w:rsidRDefault="00F20F01"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F20F01" w:rsidRPr="001F2C0F" w:rsidRDefault="00F20F01" w:rsidP="00157FAA">
            <w:pPr>
              <w:spacing w:line="240" w:lineRule="auto"/>
              <w:ind w:left="3" w:right="2"/>
              <w:jc w:val="center"/>
              <w:rPr>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F20F01" w:rsidRPr="001F2C0F" w:rsidRDefault="00F20F01"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F20F01" w:rsidRPr="001F2C0F" w:rsidRDefault="00F20F01"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F20F01" w:rsidRPr="001F2C0F" w:rsidRDefault="00F20F01" w:rsidP="00157FAA">
            <w:pPr>
              <w:spacing w:line="240" w:lineRule="auto"/>
              <w:ind w:left="3" w:right="2"/>
              <w:jc w:val="center"/>
              <w:rPr>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F20F01" w:rsidRPr="001F2C0F" w:rsidRDefault="00F20F01"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F20F01" w:rsidRPr="001F2C0F" w:rsidRDefault="00F20F01"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F20F01" w:rsidRPr="001F2C0F" w:rsidRDefault="00F20F01" w:rsidP="00157FAA">
            <w:pPr>
              <w:spacing w:line="240" w:lineRule="auto"/>
              <w:ind w:left="3" w:right="2"/>
              <w:jc w:val="center"/>
              <w:rPr>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F20F01" w:rsidRPr="001F2C0F" w:rsidRDefault="00F20F01" w:rsidP="00157FAA">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F20F01" w:rsidRPr="001F2C0F" w:rsidRDefault="00F20F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 Цена</w:t>
            </w:r>
            <w:r w:rsidRPr="001F2C0F">
              <w:rPr>
                <w:i/>
                <w:color w:val="000000"/>
                <w:sz w:val="24"/>
                <w:szCs w:val="24"/>
              </w:rPr>
              <w:t xml:space="preserve"> </w:t>
            </w:r>
            <w:r>
              <w:rPr>
                <w:i/>
                <w:color w:val="000000"/>
                <w:sz w:val="24"/>
                <w:szCs w:val="24"/>
              </w:rPr>
              <w:t>фиксирована</w:t>
            </w:r>
            <w:r w:rsidRPr="001F2C0F">
              <w:rPr>
                <w:i/>
                <w:color w:val="000000"/>
                <w:sz w:val="24"/>
                <w:szCs w:val="24"/>
              </w:rPr>
              <w:t xml:space="preserve"> на весь срок действия предложения</w:t>
            </w:r>
            <w:r w:rsidR="00995B32">
              <w:rPr>
                <w:i/>
                <w:color w:val="000000"/>
                <w:sz w:val="24"/>
                <w:szCs w:val="24"/>
              </w:rPr>
              <w:t>.</w:t>
            </w:r>
          </w:p>
        </w:tc>
      </w:tr>
    </w:tbl>
    <w:p w:rsidR="001D5B63" w:rsidRPr="004C0569" w:rsidRDefault="001D5B63" w:rsidP="001D5B63">
      <w:pPr>
        <w:pStyle w:val="afffa"/>
        <w:numPr>
          <w:ilvl w:val="0"/>
          <w:numId w:val="40"/>
        </w:numPr>
        <w:ind w:right="-365"/>
        <w:rPr>
          <w:b/>
          <w:color w:val="000000"/>
        </w:rPr>
      </w:pPr>
      <w:r w:rsidRPr="004C0569">
        <w:rPr>
          <w:b/>
          <w:color w:val="000000"/>
        </w:rPr>
        <w:t>Срок поставки: ____________________________________________________________________</w:t>
      </w:r>
    </w:p>
    <w:p w:rsidR="001D5B63" w:rsidRDefault="001D5B63" w:rsidP="001D5B63">
      <w:pPr>
        <w:pStyle w:val="afffa"/>
        <w:numPr>
          <w:ilvl w:val="0"/>
          <w:numId w:val="40"/>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1D5B63" w:rsidRPr="001D5B63" w:rsidRDefault="001D5B63" w:rsidP="001D5B63">
      <w:pPr>
        <w:pStyle w:val="afffa"/>
        <w:numPr>
          <w:ilvl w:val="0"/>
          <w:numId w:val="40"/>
        </w:numPr>
        <w:ind w:right="-365"/>
        <w:rPr>
          <w:b/>
          <w:color w:val="000000"/>
        </w:rPr>
      </w:pPr>
      <w:r>
        <w:rPr>
          <w:b/>
          <w:color w:val="000000"/>
        </w:rPr>
        <w:lastRenderedPageBreak/>
        <w:t>Способ доставки _ (</w:t>
      </w:r>
      <w:r w:rsidRPr="001D5B63">
        <w:rPr>
          <w:color w:val="000000"/>
        </w:rPr>
        <w:t>указать для каждой позиции</w:t>
      </w:r>
      <w:r>
        <w:rPr>
          <w:color w:val="000000"/>
        </w:rPr>
        <w:t xml:space="preserve">, варианты – ж/д транспорт, </w:t>
      </w:r>
      <w:proofErr w:type="gramStart"/>
      <w:r>
        <w:rPr>
          <w:color w:val="000000"/>
        </w:rPr>
        <w:t>автотранспорт)_</w:t>
      </w:r>
      <w:proofErr w:type="gramEnd"/>
      <w:r>
        <w:rPr>
          <w:color w:val="000000"/>
        </w:rPr>
        <w:t>__</w:t>
      </w:r>
    </w:p>
    <w:p w:rsidR="001D5B63" w:rsidRPr="004C0569" w:rsidRDefault="001D5B63" w:rsidP="001D5B63">
      <w:pPr>
        <w:pStyle w:val="afffa"/>
        <w:numPr>
          <w:ilvl w:val="0"/>
          <w:numId w:val="40"/>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sidR="00995B32">
        <w:rPr>
          <w:color w:val="000000"/>
        </w:rPr>
        <w:t>паллеты )______</w:t>
      </w:r>
      <w:r>
        <w:rPr>
          <w:b/>
          <w:color w:val="000000"/>
        </w:rPr>
        <w:t>______________</w:t>
      </w:r>
      <w:r w:rsidR="00A80EDE">
        <w:rPr>
          <w:b/>
          <w:color w:val="000000"/>
        </w:rPr>
        <w:t>_</w:t>
      </w:r>
      <w:r>
        <w:rPr>
          <w:b/>
          <w:color w:val="000000"/>
        </w:rPr>
        <w:t>______________</w:t>
      </w:r>
    </w:p>
    <w:p w:rsidR="001D5B63" w:rsidRDefault="001D5B63" w:rsidP="001D5B63">
      <w:pPr>
        <w:spacing w:line="240" w:lineRule="auto"/>
        <w:ind w:left="-142" w:right="-365" w:firstLine="0"/>
        <w:jc w:val="left"/>
        <w:rPr>
          <w:b/>
          <w:color w:val="000000"/>
          <w:sz w:val="24"/>
          <w:szCs w:val="24"/>
        </w:rPr>
      </w:pPr>
      <w:r w:rsidRPr="001F2C0F">
        <w:rPr>
          <w:b/>
          <w:color w:val="000000"/>
          <w:sz w:val="24"/>
          <w:szCs w:val="24"/>
        </w:rPr>
        <w:t xml:space="preserve">3. </w:t>
      </w:r>
      <w:r>
        <w:rPr>
          <w:b/>
          <w:color w:val="000000"/>
          <w:sz w:val="24"/>
          <w:szCs w:val="24"/>
        </w:rPr>
        <w:t xml:space="preserve">  </w:t>
      </w:r>
      <w:r w:rsidRPr="001F2C0F">
        <w:rPr>
          <w:b/>
          <w:color w:val="000000"/>
          <w:sz w:val="24"/>
          <w:szCs w:val="24"/>
        </w:rPr>
        <w:t>Грузополучатель: __________________________________________________________________</w:t>
      </w:r>
    </w:p>
    <w:p w:rsidR="00F20F01" w:rsidRDefault="00F20F01" w:rsidP="001D5B63">
      <w:pPr>
        <w:spacing w:line="240" w:lineRule="auto"/>
        <w:ind w:left="-142" w:right="-365" w:firstLine="0"/>
        <w:jc w:val="left"/>
        <w:rPr>
          <w:b/>
          <w:color w:val="000000"/>
          <w:sz w:val="24"/>
          <w:szCs w:val="24"/>
        </w:rPr>
      </w:pPr>
    </w:p>
    <w:p w:rsidR="00F20F01" w:rsidRDefault="00F20F01" w:rsidP="00F20F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 xml:space="preserve">Регион предоставления </w:t>
            </w:r>
            <w:proofErr w:type="gramStart"/>
            <w:r w:rsidRPr="00CC6391">
              <w:rPr>
                <w:bCs/>
                <w:szCs w:val="24"/>
              </w:rPr>
              <w:t>услуг:</w:t>
            </w:r>
            <w:r w:rsidRPr="00CC6391">
              <w:rPr>
                <w:bCs/>
                <w:szCs w:val="24"/>
              </w:rPr>
              <w:br/>
            </w:r>
            <w:r w:rsidRPr="00CC6391">
              <w:rPr>
                <w:szCs w:val="24"/>
              </w:rPr>
              <w:t>-</w:t>
            </w:r>
            <w:proofErr w:type="gramEnd"/>
            <w:r w:rsidRPr="00CC6391">
              <w:rPr>
                <w:szCs w:val="24"/>
              </w:rPr>
              <w:t xml:space="preserve">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w:t>
            </w:r>
            <w:proofErr w:type="gramStart"/>
            <w:r w:rsidRPr="00CC6391">
              <w:rPr>
                <w:bCs/>
                <w:szCs w:val="24"/>
              </w:rPr>
              <w:t>акционеры</w:t>
            </w:r>
            <w:r w:rsidRPr="00CC6391">
              <w:rPr>
                <w:bCs/>
                <w:szCs w:val="24"/>
              </w:rPr>
              <w:br/>
            </w:r>
            <w:r w:rsidRPr="00CC6391">
              <w:rPr>
                <w:i/>
                <w:iCs/>
                <w:szCs w:val="24"/>
              </w:rPr>
              <w:t>(</w:t>
            </w:r>
            <w:proofErr w:type="gramEnd"/>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 xml:space="preserve">(указать </w:t>
            </w:r>
            <w:proofErr w:type="gramStart"/>
            <w:r w:rsidRPr="00CC6391">
              <w:rPr>
                <w:i/>
                <w:szCs w:val="24"/>
              </w:rPr>
              <w:t>наименование,  кем</w:t>
            </w:r>
            <w:proofErr w:type="gramEnd"/>
            <w:r w:rsidRPr="00CC6391">
              <w:rPr>
                <w:i/>
                <w:szCs w:val="24"/>
              </w:rPr>
              <w:t xml:space="preserve">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w:t>
            </w:r>
            <w:proofErr w:type="gramStart"/>
            <w:r w:rsidRPr="00CC6391">
              <w:rPr>
                <w:i/>
                <w:szCs w:val="24"/>
              </w:rPr>
              <w:t>персонал)*</w:t>
            </w:r>
            <w:proofErr w:type="gramEnd"/>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proofErr w:type="gramStart"/>
      <w:r w:rsidRPr="00CC6391">
        <w:rPr>
          <w:sz w:val="24"/>
          <w:szCs w:val="24"/>
        </w:rPr>
        <w:t xml:space="preserve">4.9.2.1  </w:t>
      </w:r>
      <w:r w:rsidR="00B620AF" w:rsidRPr="00CC6391">
        <w:rPr>
          <w:sz w:val="24"/>
          <w:szCs w:val="24"/>
        </w:rPr>
        <w:t>Участник</w:t>
      </w:r>
      <w:proofErr w:type="gramEnd"/>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 xml:space="preserve">ЕХНИЧЕСКАЯ </w:t>
      </w:r>
      <w:proofErr w:type="gramStart"/>
      <w:r w:rsidR="00B1053C" w:rsidRPr="000E2B07">
        <w:rPr>
          <w:rFonts w:ascii="Times New Roman" w:hAnsi="Times New Roman"/>
          <w:sz w:val="28"/>
          <w:szCs w:val="28"/>
        </w:rPr>
        <w:t>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FA8" w:rsidRDefault="007E5FA8">
      <w:r>
        <w:separator/>
      </w:r>
    </w:p>
  </w:endnote>
  <w:endnote w:type="continuationSeparator" w:id="0">
    <w:p w:rsidR="007E5FA8" w:rsidRDefault="007E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E5228C" w:rsidRDefault="00E5228C">
        <w:pPr>
          <w:pStyle w:val="af0"/>
          <w:jc w:val="right"/>
        </w:pPr>
        <w:r>
          <w:fldChar w:fldCharType="begin"/>
        </w:r>
        <w:r>
          <w:instrText xml:space="preserve"> PAGE   \* MERGEFORMAT </w:instrText>
        </w:r>
        <w:r>
          <w:fldChar w:fldCharType="separate"/>
        </w:r>
        <w:r w:rsidR="009554DF">
          <w:rPr>
            <w:noProof/>
          </w:rPr>
          <w:t>24</w:t>
        </w:r>
        <w:r>
          <w:rPr>
            <w:noProof/>
          </w:rPr>
          <w:fldChar w:fldCharType="end"/>
        </w:r>
      </w:p>
    </w:sdtContent>
  </w:sdt>
  <w:p w:rsidR="00E5228C" w:rsidRDefault="00E5228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FA8" w:rsidRDefault="007E5FA8">
      <w:r>
        <w:separator/>
      </w:r>
    </w:p>
  </w:footnote>
  <w:footnote w:type="continuationSeparator" w:id="0">
    <w:p w:rsidR="007E5FA8" w:rsidRDefault="007E5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28C" w:rsidRPr="00F01080" w:rsidRDefault="00E5228C"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FF628B-595C-4AE4-9CF9-A59498B5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on-russia.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on-russia.ru/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on-russia.ru/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eon-russia.ru" TargetMode="External"/><Relationship Id="rId4" Type="http://schemas.openxmlformats.org/officeDocument/2006/relationships/styles" Target="styles.xml"/><Relationship Id="rId9" Type="http://schemas.openxmlformats.org/officeDocument/2006/relationships/hyperlink" Target="http://www.eon-russia.ru/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80E81-BB0B-405A-AC94-5772ACE48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4782</Words>
  <Characters>27258</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31977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19</cp:revision>
  <cp:lastPrinted>2015-11-09T03:41:00Z</cp:lastPrinted>
  <dcterms:created xsi:type="dcterms:W3CDTF">2015-11-05T11:44:00Z</dcterms:created>
  <dcterms:modified xsi:type="dcterms:W3CDTF">2015-11-09T03:41:00Z</dcterms:modified>
</cp:coreProperties>
</file>